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47A07" w14:textId="46359D2B" w:rsidR="00AB0976" w:rsidRPr="00E15FB1" w:rsidRDefault="00AB0976" w:rsidP="00E15FB1">
      <w:pPr>
        <w:spacing w:before="100"/>
        <w:rPr>
          <w:rFonts w:asciiTheme="minorHAnsi" w:hAnsiTheme="minorHAnsi" w:cstheme="minorHAnsi"/>
          <w:sz w:val="22"/>
          <w:szCs w:val="22"/>
        </w:rPr>
      </w:pPr>
    </w:p>
    <w:p w14:paraId="6A5A3C5A" w14:textId="77777777" w:rsidR="00AB0976" w:rsidRPr="00E15FB1" w:rsidRDefault="00AB097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CA326C" w14:textId="77777777" w:rsidR="00AB0976" w:rsidRPr="00E15FB1" w:rsidRDefault="00AB0976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1FD1806" w14:textId="77777777" w:rsidR="00AB0976" w:rsidRPr="00E15FB1" w:rsidRDefault="00E15FB1">
      <w:pPr>
        <w:spacing w:before="37" w:line="260" w:lineRule="exact"/>
        <w:ind w:left="1739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b/>
          <w:sz w:val="22"/>
          <w:szCs w:val="22"/>
        </w:rPr>
        <w:t>Assistant Athletic Director</w:t>
      </w:r>
    </w:p>
    <w:p w14:paraId="258F8043" w14:textId="77777777" w:rsidR="00AB0976" w:rsidRPr="00E15FB1" w:rsidRDefault="00AB0976">
      <w:pPr>
        <w:spacing w:before="9" w:line="200" w:lineRule="exact"/>
        <w:rPr>
          <w:rFonts w:asciiTheme="minorHAnsi" w:hAnsiTheme="minorHAnsi" w:cstheme="minorHAnsi"/>
          <w:sz w:val="22"/>
          <w:szCs w:val="22"/>
        </w:rPr>
        <w:sectPr w:rsidR="00AB0976" w:rsidRPr="00E15FB1">
          <w:type w:val="continuous"/>
          <w:pgSz w:w="12240" w:h="15840"/>
          <w:pgMar w:top="980" w:right="240" w:bottom="280" w:left="800" w:header="720" w:footer="720" w:gutter="0"/>
          <w:cols w:space="720"/>
        </w:sectPr>
      </w:pPr>
    </w:p>
    <w:p w14:paraId="0D385B44" w14:textId="77777777" w:rsidR="00AB0976" w:rsidRPr="00E15FB1" w:rsidRDefault="00AB097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1F9C6" w14:textId="77777777" w:rsidR="00AB0976" w:rsidRPr="00E15FB1" w:rsidRDefault="00AB097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A7F201" w14:textId="77777777" w:rsidR="00AB0976" w:rsidRPr="00E15FB1" w:rsidRDefault="00AB097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FBD85E" w14:textId="77777777" w:rsidR="00AB0976" w:rsidRPr="00E15FB1" w:rsidRDefault="00AB097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A87D57" w14:textId="77777777" w:rsidR="00AB0976" w:rsidRPr="00E15FB1" w:rsidRDefault="00AB0976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41E2D4D" w14:textId="4783B92B" w:rsidR="00AB0976" w:rsidRPr="00E15FB1" w:rsidRDefault="00AB0976">
      <w:pPr>
        <w:spacing w:line="180" w:lineRule="exact"/>
        <w:ind w:left="117"/>
        <w:rPr>
          <w:rFonts w:asciiTheme="minorHAnsi" w:eastAsia="Garamond" w:hAnsiTheme="minorHAnsi" w:cstheme="minorHAnsi"/>
          <w:sz w:val="22"/>
          <w:szCs w:val="22"/>
        </w:rPr>
      </w:pPr>
    </w:p>
    <w:p w14:paraId="24BCD2C5" w14:textId="77777777" w:rsidR="00AB0976" w:rsidRPr="00E15FB1" w:rsidRDefault="00E15FB1">
      <w:pPr>
        <w:spacing w:before="29" w:line="260" w:lineRule="exact"/>
        <w:ind w:right="649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sz w:val="22"/>
          <w:szCs w:val="22"/>
        </w:rPr>
        <w:br w:type="column"/>
      </w:r>
      <w:r w:rsidRPr="00E15FB1">
        <w:rPr>
          <w:rFonts w:asciiTheme="minorHAnsi" w:eastAsia="Garamond" w:hAnsiTheme="minorHAnsi" w:cstheme="minorHAnsi"/>
          <w:sz w:val="22"/>
          <w:szCs w:val="22"/>
        </w:rPr>
        <w:t xml:space="preserve">The Assistant Athletic Director will provide administrative support for the planning, direction, implementation, </w:t>
      </w:r>
      <w:r w:rsidRPr="00E15FB1">
        <w:rPr>
          <w:rFonts w:asciiTheme="minorHAnsi" w:eastAsia="Garamond" w:hAnsiTheme="minorHAnsi" w:cstheme="minorHAnsi"/>
          <w:sz w:val="22"/>
          <w:szCs w:val="22"/>
        </w:rPr>
        <w:t>supervision, and assessment of interscholastic programs at St John’s.</w:t>
      </w:r>
    </w:p>
    <w:p w14:paraId="7AEE8357" w14:textId="77777777" w:rsidR="00AB0976" w:rsidRPr="00E15FB1" w:rsidRDefault="00E15FB1">
      <w:pPr>
        <w:spacing w:before="5" w:line="260" w:lineRule="exact"/>
        <w:ind w:right="371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>The Assistant Athletic Director will promote co-curricular athletic activity that fosters skill development, sportsmanship, understanding of sports, and appreciation of being a team memb</w:t>
      </w:r>
      <w:r w:rsidRPr="00E15FB1">
        <w:rPr>
          <w:rFonts w:asciiTheme="minorHAnsi" w:eastAsia="Garamond" w:hAnsiTheme="minorHAnsi" w:cstheme="minorHAnsi"/>
          <w:sz w:val="22"/>
          <w:szCs w:val="22"/>
        </w:rPr>
        <w:t>er.</w:t>
      </w:r>
    </w:p>
    <w:p w14:paraId="2B318E27" w14:textId="77777777" w:rsidR="00AB0976" w:rsidRPr="00E15FB1" w:rsidRDefault="00AB097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727373A" w14:textId="77777777" w:rsidR="00AB0976" w:rsidRPr="00E15FB1" w:rsidRDefault="00E15FB1">
      <w:pPr>
        <w:ind w:right="164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 xml:space="preserve">The successful candidate will understand and embrace the mission of St. John’s Prep and Catholic education; possess superior character and integrity; demonstrate strong interpersonal and leadership skills. This position reports to the Athletic </w:t>
      </w:r>
      <w:r w:rsidRPr="00E15FB1">
        <w:rPr>
          <w:rFonts w:asciiTheme="minorHAnsi" w:eastAsia="Garamond" w:hAnsiTheme="minorHAnsi" w:cstheme="minorHAnsi"/>
          <w:sz w:val="22"/>
          <w:szCs w:val="22"/>
        </w:rPr>
        <w:t>Director.</w:t>
      </w:r>
    </w:p>
    <w:p w14:paraId="267E635F" w14:textId="77777777" w:rsidR="00AB0976" w:rsidRPr="00E15FB1" w:rsidRDefault="00AB0976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9B6E8EF" w14:textId="77777777" w:rsidR="00AB0976" w:rsidRPr="00E15FB1" w:rsidRDefault="00E15FB1">
      <w:pPr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>Responsibilities:</w:t>
      </w:r>
    </w:p>
    <w:p w14:paraId="59130638" w14:textId="77777777" w:rsidR="00AB0976" w:rsidRPr="00E15FB1" w:rsidRDefault="00E15FB1">
      <w:pPr>
        <w:tabs>
          <w:tab w:val="left" w:pos="700"/>
        </w:tabs>
        <w:spacing w:before="29" w:line="260" w:lineRule="exact"/>
        <w:ind w:left="720" w:right="819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Work with students, parents, faculty and administrators as part of the Athletic Office administrative team.</w:t>
      </w:r>
    </w:p>
    <w:p w14:paraId="49E273AD" w14:textId="77777777" w:rsidR="00AB0976" w:rsidRPr="00E15FB1" w:rsidRDefault="00E15FB1">
      <w:pPr>
        <w:spacing w:before="24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Assist in the selection and assignment of coaches and staff.</w:t>
      </w:r>
    </w:p>
    <w:p w14:paraId="0F7C8BD1" w14:textId="77777777" w:rsidR="00AB0976" w:rsidRPr="00E15FB1" w:rsidRDefault="00E15FB1">
      <w:pPr>
        <w:spacing w:before="20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Organize and schedule interscholastic athletic e</w:t>
      </w:r>
      <w:r w:rsidRPr="00E15FB1">
        <w:rPr>
          <w:rFonts w:asciiTheme="minorHAnsi" w:eastAsia="Garamond" w:hAnsiTheme="minorHAnsi" w:cstheme="minorHAnsi"/>
          <w:sz w:val="22"/>
          <w:szCs w:val="22"/>
        </w:rPr>
        <w:t>vents.</w:t>
      </w:r>
    </w:p>
    <w:p w14:paraId="380C8DD8" w14:textId="77777777" w:rsidR="00AB0976" w:rsidRPr="00E15FB1" w:rsidRDefault="00E15FB1">
      <w:pPr>
        <w:tabs>
          <w:tab w:val="left" w:pos="700"/>
        </w:tabs>
        <w:spacing w:before="25" w:line="260" w:lineRule="exact"/>
        <w:ind w:left="720" w:right="349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Hire officials and game-day staff: timers, ticket-takers, scoreboard staff, announcers, game administrators, and event staff.</w:t>
      </w:r>
    </w:p>
    <w:p w14:paraId="54AA64CB" w14:textId="77777777" w:rsidR="00AB0976" w:rsidRPr="00E15FB1" w:rsidRDefault="00E15FB1">
      <w:pPr>
        <w:spacing w:before="29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Assist Athletic Director in payment for officials.</w:t>
      </w:r>
    </w:p>
    <w:p w14:paraId="27E9AAF8" w14:textId="77777777" w:rsidR="00AB0976" w:rsidRPr="00E15FB1" w:rsidRDefault="00E15FB1">
      <w:pPr>
        <w:spacing w:before="15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 xml:space="preserve">Arrange and confirm bus or other transportation for </w:t>
      </w:r>
      <w:r w:rsidRPr="00E15FB1">
        <w:rPr>
          <w:rFonts w:asciiTheme="minorHAnsi" w:eastAsia="Garamond" w:hAnsiTheme="minorHAnsi" w:cstheme="minorHAnsi"/>
          <w:sz w:val="22"/>
          <w:szCs w:val="22"/>
        </w:rPr>
        <w:t>athletic participants.</w:t>
      </w:r>
    </w:p>
    <w:p w14:paraId="4A50C329" w14:textId="77777777" w:rsidR="00AB0976" w:rsidRPr="00E15FB1" w:rsidRDefault="00E15FB1">
      <w:pPr>
        <w:spacing w:before="20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Coordinate practice schedules for gym and fields.</w:t>
      </w:r>
    </w:p>
    <w:p w14:paraId="175BD849" w14:textId="77777777" w:rsidR="00AB0976" w:rsidRPr="00E15FB1" w:rsidRDefault="00E15FB1">
      <w:pPr>
        <w:spacing w:before="15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Organize and update the athletics section of the SJP website.</w:t>
      </w:r>
    </w:p>
    <w:p w14:paraId="39851A93" w14:textId="77777777" w:rsidR="00AB0976" w:rsidRPr="00E15FB1" w:rsidRDefault="00E15FB1">
      <w:pPr>
        <w:spacing w:before="15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Enter and maintain roster in Veracross.</w:t>
      </w:r>
    </w:p>
    <w:p w14:paraId="425939C4" w14:textId="77777777" w:rsidR="00AB0976" w:rsidRPr="00E15FB1" w:rsidRDefault="00E15FB1">
      <w:pPr>
        <w:tabs>
          <w:tab w:val="left" w:pos="700"/>
        </w:tabs>
        <w:spacing w:before="29" w:line="260" w:lineRule="exact"/>
        <w:ind w:left="720" w:right="79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Write and post alerts and/or messages to students, parents, and fam</w:t>
      </w:r>
      <w:r w:rsidRPr="00E15FB1">
        <w:rPr>
          <w:rFonts w:asciiTheme="minorHAnsi" w:eastAsia="Garamond" w:hAnsiTheme="minorHAnsi" w:cstheme="minorHAnsi"/>
          <w:sz w:val="22"/>
          <w:szCs w:val="22"/>
        </w:rPr>
        <w:t>ilies in regards to athletic updates, cancellations, changes, etc.</w:t>
      </w:r>
    </w:p>
    <w:p w14:paraId="7409EF2A" w14:textId="77777777" w:rsidR="00AB0976" w:rsidRPr="00E15FB1" w:rsidRDefault="00E15FB1">
      <w:pPr>
        <w:tabs>
          <w:tab w:val="left" w:pos="700"/>
        </w:tabs>
        <w:spacing w:before="39" w:line="260" w:lineRule="exact"/>
        <w:ind w:left="720" w:right="1263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Game day operations: supervisor and assistant at home games during the school year (afternoons, nights, and weekends).</w:t>
      </w:r>
    </w:p>
    <w:p w14:paraId="3C290BBB" w14:textId="77777777" w:rsidR="00AB0976" w:rsidRPr="00E15FB1" w:rsidRDefault="00E15FB1">
      <w:pPr>
        <w:spacing w:before="24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 xml:space="preserve">Maintain paperwork required by the MIAA, per season, per </w:t>
      </w:r>
      <w:r w:rsidRPr="00E15FB1">
        <w:rPr>
          <w:rFonts w:asciiTheme="minorHAnsi" w:eastAsia="Garamond" w:hAnsiTheme="minorHAnsi" w:cstheme="minorHAnsi"/>
          <w:sz w:val="22"/>
          <w:szCs w:val="22"/>
        </w:rPr>
        <w:t>sport.</w:t>
      </w:r>
    </w:p>
    <w:p w14:paraId="0DB3C6F3" w14:textId="77777777" w:rsidR="00AB0976" w:rsidRPr="00E15FB1" w:rsidRDefault="00E15FB1">
      <w:pPr>
        <w:spacing w:before="20"/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15FB1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E15FB1">
        <w:rPr>
          <w:rFonts w:asciiTheme="minorHAnsi" w:eastAsia="Garamond" w:hAnsiTheme="minorHAnsi" w:cstheme="minorHAnsi"/>
          <w:sz w:val="22"/>
          <w:szCs w:val="22"/>
        </w:rPr>
        <w:t>Perform any other duties as assigned by the Principal and Athletic Director.</w:t>
      </w:r>
    </w:p>
    <w:p w14:paraId="44E40CBA" w14:textId="77777777" w:rsidR="00AB0976" w:rsidRPr="00E15FB1" w:rsidRDefault="00AB0976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BC91B1A" w14:textId="77777777" w:rsidR="00AB0976" w:rsidRPr="00E15FB1" w:rsidRDefault="00E15FB1">
      <w:pPr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>Qualifications:</w:t>
      </w:r>
    </w:p>
    <w:p w14:paraId="6D21A4FC" w14:textId="77777777" w:rsidR="00AB0976" w:rsidRPr="00E15FB1" w:rsidRDefault="00E15FB1">
      <w:pPr>
        <w:tabs>
          <w:tab w:val="left" w:pos="700"/>
        </w:tabs>
        <w:spacing w:before="29" w:line="260" w:lineRule="exact"/>
        <w:ind w:left="720" w:right="1199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Bachelor’s degree in sports management, physical education or related field from an accredited college or university. Master’s in athletic administra</w:t>
      </w:r>
      <w:r w:rsidRPr="00E15FB1">
        <w:rPr>
          <w:rFonts w:asciiTheme="minorHAnsi" w:eastAsia="Garamond" w:hAnsiTheme="minorHAnsi" w:cstheme="minorHAnsi"/>
          <w:sz w:val="22"/>
          <w:szCs w:val="22"/>
        </w:rPr>
        <w:t>tion preferred.</w:t>
      </w:r>
    </w:p>
    <w:p w14:paraId="3EC35128" w14:textId="77777777" w:rsidR="00AB0976" w:rsidRPr="00E15FB1" w:rsidRDefault="00E15FB1">
      <w:pPr>
        <w:tabs>
          <w:tab w:val="left" w:pos="700"/>
        </w:tabs>
        <w:spacing w:before="24" w:line="243" w:lineRule="auto"/>
        <w:ind w:left="720" w:right="1856" w:hanging="360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15FB1">
        <w:rPr>
          <w:rFonts w:asciiTheme="minorHAnsi" w:hAnsiTheme="minorHAnsi" w:cstheme="minorHAnsi"/>
          <w:sz w:val="22"/>
          <w:szCs w:val="22"/>
        </w:rPr>
        <w:tab/>
      </w:r>
      <w:r w:rsidRPr="00E15FB1">
        <w:rPr>
          <w:rFonts w:asciiTheme="minorHAnsi" w:eastAsia="Garamond" w:hAnsiTheme="minorHAnsi" w:cstheme="minorHAnsi"/>
          <w:sz w:val="22"/>
          <w:szCs w:val="22"/>
        </w:rPr>
        <w:t>Schedule Star experience a plus, or similar scheduling software experience preferred.</w:t>
      </w:r>
    </w:p>
    <w:p w14:paraId="660D3DE0" w14:textId="77777777" w:rsidR="00AB0976" w:rsidRPr="00E15FB1" w:rsidRDefault="00AB0976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50BAC1E" w14:textId="77777777" w:rsidR="00AB0976" w:rsidRPr="00E15FB1" w:rsidRDefault="00E15FB1">
      <w:pPr>
        <w:spacing w:line="260" w:lineRule="exact"/>
        <w:ind w:right="1434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 xml:space="preserve">Interested candidates are asked to send a cover letter and resume to Tracii Schaeublin, </w:t>
      </w:r>
      <w:r w:rsidRPr="00E15FB1">
        <w:rPr>
          <w:rFonts w:asciiTheme="minorHAnsi" w:eastAsia="Garamond" w:hAnsiTheme="minorHAnsi" w:cstheme="minorHAnsi"/>
          <w:color w:val="376EFF"/>
          <w:sz w:val="22"/>
          <w:szCs w:val="22"/>
        </w:rPr>
        <w:t>tschaeublin@stjohnsprep.org</w:t>
      </w:r>
      <w:r w:rsidRPr="00E15FB1">
        <w:rPr>
          <w:rFonts w:asciiTheme="minorHAnsi" w:eastAsia="Garamond" w:hAnsiTheme="minorHAnsi" w:cstheme="minorHAnsi"/>
          <w:color w:val="000000"/>
          <w:sz w:val="22"/>
          <w:szCs w:val="22"/>
        </w:rPr>
        <w:t>. Please no phone calls.</w:t>
      </w:r>
    </w:p>
    <w:p w14:paraId="4BD6CA66" w14:textId="77777777" w:rsidR="00AB0976" w:rsidRPr="00E15FB1" w:rsidRDefault="00E15FB1">
      <w:pPr>
        <w:spacing w:before="13"/>
        <w:rPr>
          <w:rFonts w:asciiTheme="minorHAnsi" w:eastAsia="Garamond" w:hAnsiTheme="minorHAnsi" w:cstheme="minorHAnsi"/>
          <w:sz w:val="22"/>
          <w:szCs w:val="22"/>
        </w:rPr>
      </w:pPr>
      <w:r w:rsidRPr="00E15FB1">
        <w:rPr>
          <w:rFonts w:asciiTheme="minorHAnsi" w:eastAsia="Garamond" w:hAnsiTheme="minorHAnsi" w:cstheme="minorHAnsi"/>
          <w:sz w:val="22"/>
          <w:szCs w:val="22"/>
        </w:rPr>
        <w:t>Posted June 2015</w:t>
      </w:r>
    </w:p>
    <w:sectPr w:rsidR="00AB0976" w:rsidRPr="00E15FB1">
      <w:type w:val="continuous"/>
      <w:pgSz w:w="12240" w:h="15840"/>
      <w:pgMar w:top="980" w:right="240" w:bottom="280" w:left="800" w:header="720" w:footer="720" w:gutter="0"/>
      <w:cols w:num="2" w:space="720" w:equalWidth="0">
        <w:col w:w="1455" w:space="284"/>
        <w:col w:w="946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A047D"/>
    <w:multiLevelType w:val="multilevel"/>
    <w:tmpl w:val="ACA4B2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976"/>
    <w:rsid w:val="00AB0976"/>
    <w:rsid w:val="00E1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CF50"/>
  <w15:docId w15:val="{B7A841DB-5561-4E84-9649-CA6584D19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2021-06-29T12:27:00Z</dcterms:created>
  <dcterms:modified xsi:type="dcterms:W3CDTF">2021-06-29T12:28:00Z</dcterms:modified>
</cp:coreProperties>
</file>